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295E2782" w14:textId="132CAFBF" w:rsidR="00A8341A" w:rsidRDefault="00B65807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0E10ED" w:rsidRPr="000E10ED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D21339" w:rsidRPr="00D21339">
        <w:rPr>
          <w:rFonts w:ascii="Times New Roman" w:hAnsi="Times New Roman"/>
          <w:b/>
          <w:bCs/>
          <w:color w:val="000000" w:themeColor="text1"/>
          <w:sz w:val="24"/>
        </w:rPr>
        <w:t>Budowa pomnika oraz budowa muru oporowego w ramach zadania budowy skweru wraz z infrastrukturą towarzyszącą na dz. nr 9/6, 9/1 w Dukli</w:t>
      </w:r>
      <w:r w:rsidR="00A8341A" w:rsidRPr="00A8341A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61947D52" w14:textId="77777777" w:rsidR="00D21339" w:rsidRDefault="00D21339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</w:p>
    <w:p w14:paraId="0B2FE743" w14:textId="56B2016D" w:rsidR="00D21339" w:rsidRDefault="00D21339" w:rsidP="00A8341A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</w:rPr>
        <w:t xml:space="preserve">Część 1: </w:t>
      </w:r>
    </w:p>
    <w:p w14:paraId="5AE9CBA8" w14:textId="0CEB6F41" w:rsidR="0052230C" w:rsidRPr="00CD032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2A41161E" w14:textId="24430953" w:rsidR="0052230C" w:rsidRPr="00CD032C" w:rsidRDefault="007210AF" w:rsidP="0052230C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B86F6BD" w14:textId="77777777" w:rsidR="00337DC7" w:rsidRPr="00337DC7" w:rsidRDefault="003F007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4D4A40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10335591" w14:textId="77C7EAC8" w:rsidR="00F36DA7" w:rsidRPr="00337DC7" w:rsidRDefault="00F36DA7" w:rsidP="00337DC7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59E6FB20" w14:textId="60DE8DB1" w:rsidR="00F00D2B" w:rsidRPr="00D21339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7BCAC719" w14:textId="77777777" w:rsidR="00D21339" w:rsidRDefault="00D21339" w:rsidP="00D21339">
      <w:pPr>
        <w:tabs>
          <w:tab w:val="left" w:pos="426"/>
          <w:tab w:val="left" w:leader="dot" w:pos="5757"/>
          <w:tab w:val="right" w:leader="dot" w:pos="9633"/>
        </w:tabs>
        <w:spacing w:line="276" w:lineRule="auto"/>
        <w:rPr>
          <w:rFonts w:ascii="Times New Roman" w:hAnsi="Times New Roman"/>
          <w:b/>
          <w:color w:val="000000" w:themeColor="text1"/>
          <w:kern w:val="2"/>
          <w:sz w:val="24"/>
        </w:rPr>
      </w:pPr>
    </w:p>
    <w:p w14:paraId="7F0131DE" w14:textId="313D3BDC" w:rsidR="00D21339" w:rsidRDefault="00D21339" w:rsidP="00D21339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</w:rPr>
        <w:t xml:space="preserve">Część 2: </w:t>
      </w:r>
    </w:p>
    <w:p w14:paraId="021C5F57" w14:textId="77777777" w:rsidR="00D21339" w:rsidRPr="00CD032C" w:rsidRDefault="00D21339" w:rsidP="00D21339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>Oferujemy wykonanie całości przedmiotu zamówienia za wynagrodzenie ryczałtowe:</w:t>
      </w:r>
    </w:p>
    <w:p w14:paraId="15824E05" w14:textId="77777777" w:rsidR="00D21339" w:rsidRPr="00CD032C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42F7DF40" w14:textId="77777777" w:rsidR="00D21339" w:rsidRPr="00337DC7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3A3C6507" w14:textId="77777777" w:rsidR="00D21339" w:rsidRPr="00337DC7" w:rsidRDefault="00D21339" w:rsidP="00D21339">
      <w:pPr>
        <w:pStyle w:val="Akapitzlist"/>
        <w:numPr>
          <w:ilvl w:val="2"/>
          <w:numId w:val="5"/>
        </w:numPr>
        <w:tabs>
          <w:tab w:val="left" w:pos="426"/>
          <w:tab w:val="right" w:leader="dot" w:pos="9633"/>
        </w:tabs>
        <w:spacing w:after="0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podatek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 xml:space="preserve"> </w:t>
      </w:r>
      <w:r w:rsidRPr="00337DC7">
        <w:rPr>
          <w:rFonts w:ascii="Times New Roman" w:hAnsi="Times New Roman"/>
          <w:b/>
          <w:bCs/>
          <w:color w:val="000000" w:themeColor="text1"/>
          <w:kern w:val="2"/>
          <w:sz w:val="24"/>
        </w:rPr>
        <w:t>VAT</w:t>
      </w:r>
      <w:r w:rsidRPr="00337DC7">
        <w:rPr>
          <w:rFonts w:ascii="Times New Roman" w:hAnsi="Times New Roman"/>
          <w:color w:val="000000" w:themeColor="text1"/>
          <w:kern w:val="2"/>
          <w:sz w:val="24"/>
        </w:rPr>
        <w:t>: ……… %.</w:t>
      </w:r>
    </w:p>
    <w:p w14:paraId="39FCA206" w14:textId="77777777" w:rsidR="00D21339" w:rsidRPr="00CD032C" w:rsidRDefault="00D21339" w:rsidP="00D21339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Oferujemy, na wykonane roboty budowlane okres gwarancji i rękojmi za wady wynoszący ……….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(należy wskazać w miesiącach oferowany okres gwarancji i rękojmi za wady)</w:t>
      </w:r>
      <w:r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</w:rPr>
        <w:t>od daty końcowego odbioru robót.</w:t>
      </w: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5280E4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</w:p>
    <w:p w14:paraId="3703DDAE" w14:textId="2C7A9161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017A2C">
      <w:footerReference w:type="default" r:id="rId8"/>
      <w:headerReference w:type="first" r:id="rId9"/>
      <w:footerReference w:type="first" r:id="rId10"/>
      <w:pgSz w:w="11907" w:h="16840" w:code="9"/>
      <w:pgMar w:top="284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5343" w14:textId="77777777" w:rsidR="00491B42" w:rsidRDefault="00491B42">
      <w:r>
        <w:separator/>
      </w:r>
    </w:p>
  </w:endnote>
  <w:endnote w:type="continuationSeparator" w:id="0">
    <w:p w14:paraId="641288E5" w14:textId="77777777" w:rsidR="00491B42" w:rsidRDefault="0049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5DFDE1B6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313DD96D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8934FF" w:rsidRPr="008934FF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2DB4A" w14:textId="77777777" w:rsidR="00491B42" w:rsidRDefault="00491B42">
      <w:r>
        <w:separator/>
      </w:r>
    </w:p>
  </w:footnote>
  <w:footnote w:type="continuationSeparator" w:id="0">
    <w:p w14:paraId="79EC38CC" w14:textId="77777777" w:rsidR="00491B42" w:rsidRDefault="0049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CF21" w14:textId="74288429" w:rsidR="00190CB5" w:rsidRDefault="0052230C">
    <w:pPr>
      <w:pStyle w:val="Nagwek"/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2C1C65">
      <w:rPr>
        <w:rFonts w:ascii="Times New Roman" w:hAnsi="Times New Roman"/>
        <w:b/>
        <w:bCs/>
        <w:sz w:val="18"/>
        <w:szCs w:val="18"/>
      </w:rPr>
      <w:t>26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8582005">
    <w:abstractNumId w:val="13"/>
  </w:num>
  <w:num w:numId="2" w16cid:durableId="815145165">
    <w:abstractNumId w:val="9"/>
  </w:num>
  <w:num w:numId="3" w16cid:durableId="715355715">
    <w:abstractNumId w:val="21"/>
  </w:num>
  <w:num w:numId="4" w16cid:durableId="800608427">
    <w:abstractNumId w:val="17"/>
  </w:num>
  <w:num w:numId="5" w16cid:durableId="1268081610">
    <w:abstractNumId w:val="22"/>
  </w:num>
  <w:num w:numId="6" w16cid:durableId="727723974">
    <w:abstractNumId w:val="28"/>
  </w:num>
  <w:num w:numId="7" w16cid:durableId="156768189">
    <w:abstractNumId w:val="20"/>
  </w:num>
  <w:num w:numId="8" w16cid:durableId="1933582654">
    <w:abstractNumId w:val="6"/>
  </w:num>
  <w:num w:numId="9" w16cid:durableId="734816831">
    <w:abstractNumId w:val="25"/>
  </w:num>
  <w:num w:numId="10" w16cid:durableId="1413771595">
    <w:abstractNumId w:val="10"/>
  </w:num>
  <w:num w:numId="11" w16cid:durableId="1654068864">
    <w:abstractNumId w:val="24"/>
  </w:num>
  <w:num w:numId="12" w16cid:durableId="676272387">
    <w:abstractNumId w:val="8"/>
  </w:num>
  <w:num w:numId="13" w16cid:durableId="267781080">
    <w:abstractNumId w:val="18"/>
  </w:num>
  <w:num w:numId="14" w16cid:durableId="1613780659">
    <w:abstractNumId w:val="19"/>
  </w:num>
  <w:num w:numId="15" w16cid:durableId="655916411">
    <w:abstractNumId w:val="15"/>
  </w:num>
  <w:num w:numId="16" w16cid:durableId="51663406">
    <w:abstractNumId w:val="16"/>
  </w:num>
  <w:num w:numId="17" w16cid:durableId="1983273540">
    <w:abstractNumId w:val="7"/>
  </w:num>
  <w:num w:numId="18" w16cid:durableId="107941434">
    <w:abstractNumId w:val="27"/>
  </w:num>
  <w:num w:numId="19" w16cid:durableId="650331661">
    <w:abstractNumId w:val="14"/>
  </w:num>
  <w:num w:numId="20" w16cid:durableId="568031601">
    <w:abstractNumId w:val="26"/>
  </w:num>
  <w:num w:numId="21" w16cid:durableId="13771599">
    <w:abstractNumId w:val="12"/>
  </w:num>
  <w:num w:numId="22" w16cid:durableId="2125616988">
    <w:abstractNumId w:val="5"/>
  </w:num>
  <w:num w:numId="23" w16cid:durableId="128943527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A2C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1AAB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5FF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10ED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B6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4C7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6D50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1C6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37DC7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B42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5C7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5D5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6F1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4F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6F91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5A6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1D32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57FE"/>
    <w:rsid w:val="00A0673C"/>
    <w:rsid w:val="00A07927"/>
    <w:rsid w:val="00A11A1F"/>
    <w:rsid w:val="00A11BE0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5DB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1A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E55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218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5873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6B58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7B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76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339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B37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1AA9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0BDF-B46F-42E3-B605-43963D6D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90</cp:revision>
  <cp:lastPrinted>2026-06-03T05:46:00Z</cp:lastPrinted>
  <dcterms:created xsi:type="dcterms:W3CDTF">2020-07-07T11:23:00Z</dcterms:created>
  <dcterms:modified xsi:type="dcterms:W3CDTF">2026-08-18T09:32:00Z</dcterms:modified>
</cp:coreProperties>
</file>